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C6899" w14:textId="1236547F" w:rsidR="00627916" w:rsidRDefault="00B657B0" w:rsidP="00627916">
      <w:pPr>
        <w:pStyle w:val="Heading1"/>
        <w:jc w:val="center"/>
        <w:rPr>
          <w:b/>
        </w:rPr>
      </w:pPr>
      <w:r>
        <w:rPr>
          <w:b/>
        </w:rPr>
        <w:t>Sweden</w:t>
      </w:r>
      <w:r w:rsidR="00627916" w:rsidRPr="00562444">
        <w:rPr>
          <w:b/>
        </w:rPr>
        <w:t xml:space="preserve"> </w:t>
      </w:r>
      <w:r w:rsidR="00627916" w:rsidRPr="00F437B1">
        <w:rPr>
          <w:b/>
        </w:rPr>
        <w:t>NRC ELAG Update</w:t>
      </w:r>
      <w:r w:rsidR="00627916">
        <w:rPr>
          <w:b/>
        </w:rPr>
        <w:t xml:space="preserve"> </w:t>
      </w:r>
      <w:r w:rsidR="007621F6">
        <w:rPr>
          <w:b/>
        </w:rPr>
        <w:t>–</w:t>
      </w:r>
      <w:r w:rsidR="00627916">
        <w:rPr>
          <w:b/>
        </w:rPr>
        <w:t xml:space="preserve"> </w:t>
      </w:r>
      <w:r w:rsidR="007621F6">
        <w:rPr>
          <w:b/>
        </w:rPr>
        <w:t xml:space="preserve">October </w:t>
      </w:r>
      <w:r w:rsidR="00627916">
        <w:rPr>
          <w:b/>
        </w:rPr>
        <w:t>2020 meeting</w:t>
      </w:r>
    </w:p>
    <w:p w14:paraId="1AA59FD5" w14:textId="4A6A152D" w:rsidR="00627916" w:rsidRPr="00BF3AF8" w:rsidRDefault="00627916" w:rsidP="00627916">
      <w:pPr>
        <w:pStyle w:val="Heading1"/>
        <w:spacing w:before="0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r w:rsidR="00B657B0">
        <w:rPr>
          <w:b/>
          <w:color w:val="808080" w:themeColor="background1" w:themeShade="80"/>
          <w:sz w:val="28"/>
          <w:szCs w:val="28"/>
        </w:rPr>
        <w:t>Daniel Karlsson</w:t>
      </w:r>
    </w:p>
    <w:p w14:paraId="72D848F5" w14:textId="2347E271" w:rsidR="007F421F" w:rsidRPr="007F421F" w:rsidRDefault="00627916" w:rsidP="007F421F">
      <w:pPr>
        <w:pStyle w:val="Heading1"/>
        <w:numPr>
          <w:ilvl w:val="0"/>
          <w:numId w:val="11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r w:rsidRPr="00562444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14:paraId="55B4EBC0" w14:textId="77777777" w:rsidR="00B657B0" w:rsidRPr="00B657B0" w:rsidRDefault="00B657B0" w:rsidP="00B657B0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B657B0">
        <w:rPr>
          <w:rFonts w:eastAsia="Times New Roman" w:cstheme="minorHAnsi"/>
          <w:lang w:val="en-US" w:eastAsia="en-IN"/>
        </w:rPr>
        <w:t>We have started monthly SNOMED QA-calls (given COVID) with good participation, questions sent in on before hand</w:t>
      </w:r>
    </w:p>
    <w:p w14:paraId="5906FA9D" w14:textId="0024E798" w:rsidR="000416BF" w:rsidRDefault="000416BF" w:rsidP="00B657B0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Translated full set of slides and manuscripts for Foundation Course</w:t>
      </w:r>
    </w:p>
    <w:p w14:paraId="0AE070B6" w14:textId="597E7749" w:rsidR="007F421F" w:rsidRDefault="000416BF" w:rsidP="000416BF">
      <w:pPr>
        <w:numPr>
          <w:ilvl w:val="1"/>
          <w:numId w:val="5"/>
        </w:numPr>
        <w:ind w:left="1276" w:hanging="283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Checking the translations and working out the Swedish/Swenglish translations for the technical terms is a major challenge.</w:t>
      </w:r>
    </w:p>
    <w:p w14:paraId="63B31D1C" w14:textId="013BD5DD" w:rsidR="000416BF" w:rsidRPr="000416BF" w:rsidRDefault="000416BF" w:rsidP="000416BF">
      <w:pPr>
        <w:numPr>
          <w:ilvl w:val="1"/>
          <w:numId w:val="5"/>
        </w:numPr>
        <w:ind w:left="1276" w:hanging="283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While it would be good to have Swedish on the introductory level, we’re not sure if we can deliver a good translation.</w:t>
      </w:r>
    </w:p>
    <w:p w14:paraId="5F372C8C" w14:textId="77777777" w:rsidR="00627916" w:rsidRPr="007F421F" w:rsidRDefault="00627916" w:rsidP="007F421F">
      <w:pPr>
        <w:pStyle w:val="Heading1"/>
        <w:numPr>
          <w:ilvl w:val="0"/>
          <w:numId w:val="11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r w:rsidRPr="007F421F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National or region-specific SNOMED CT priorities</w:t>
      </w:r>
    </w:p>
    <w:p w14:paraId="72232383" w14:textId="0593EFE2" w:rsidR="00627916" w:rsidRPr="00B657B0" w:rsidRDefault="00B657B0" w:rsidP="00B657B0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B657B0">
        <w:rPr>
          <w:rFonts w:eastAsia="Times New Roman" w:cstheme="minorHAnsi"/>
          <w:lang w:val="en-US" w:eastAsia="en-IN"/>
        </w:rPr>
        <w:t>We have focused on targeted initial education and forwarding to SNOMED Int for further education.</w:t>
      </w:r>
    </w:p>
    <w:p w14:paraId="4D897ACF" w14:textId="0EABCA13" w:rsidR="00B657B0" w:rsidRDefault="00B657B0" w:rsidP="00627916">
      <w:pPr>
        <w:pStyle w:val="ListParagraph"/>
        <w:numPr>
          <w:ilvl w:val="0"/>
          <w:numId w:val="8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>
        <w:rPr>
          <w:rFonts w:cstheme="minorHAnsi"/>
          <w:b/>
          <w:color w:val="333333"/>
          <w:position w:val="2"/>
          <w:sz w:val="24"/>
          <w:szCs w:val="24"/>
        </w:rPr>
        <w:t>Feedback on existing SNOMED CT eLearning experiences</w:t>
      </w:r>
    </w:p>
    <w:p w14:paraId="6F73E649" w14:textId="228658FF" w:rsidR="00B657B0" w:rsidRPr="00B657B0" w:rsidRDefault="00B657B0" w:rsidP="00B657B0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B657B0">
        <w:rPr>
          <w:rFonts w:eastAsia="Times New Roman" w:cstheme="minorHAnsi"/>
          <w:lang w:val="en-US" w:eastAsia="en-IN"/>
        </w:rPr>
        <w:t>Very good reviews of AL1 from Swedish users</w:t>
      </w:r>
    </w:p>
    <w:p w14:paraId="5F37B98F" w14:textId="1766604F" w:rsidR="00627916" w:rsidRPr="00562444" w:rsidRDefault="00627916" w:rsidP="00627916">
      <w:pPr>
        <w:pStyle w:val="ListParagraph"/>
        <w:numPr>
          <w:ilvl w:val="0"/>
          <w:numId w:val="8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Which local languages are required for SNOMED education in your region?</w:t>
      </w:r>
    </w:p>
    <w:p w14:paraId="42BAD79A" w14:textId="1F67CE73" w:rsidR="00F81C78" w:rsidRPr="00B657B0" w:rsidRDefault="00B657B0" w:rsidP="00B657B0">
      <w:pPr>
        <w:pStyle w:val="ListParagraph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Swedish, English</w:t>
      </w:r>
    </w:p>
    <w:sectPr w:rsidR="00F81C78" w:rsidRPr="00B657B0" w:rsidSect="00D7158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56F68BE0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4E7962"/>
    <w:multiLevelType w:val="multilevel"/>
    <w:tmpl w:val="F9C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125267"/>
    <w:multiLevelType w:val="hybridMultilevel"/>
    <w:tmpl w:val="FAFE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147E5"/>
    <w:multiLevelType w:val="hybridMultilevel"/>
    <w:tmpl w:val="B078644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DD86AA7"/>
    <w:multiLevelType w:val="hybridMultilevel"/>
    <w:tmpl w:val="B85C2396"/>
    <w:lvl w:ilvl="0" w:tplc="00000065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DC70636"/>
    <w:multiLevelType w:val="hybridMultilevel"/>
    <w:tmpl w:val="FB66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1"/>
  </w:num>
  <w:num w:numId="11">
    <w:abstractNumId w:val="14"/>
  </w:num>
  <w:num w:numId="12">
    <w:abstractNumId w:val="0"/>
  </w:num>
  <w:num w:numId="13">
    <w:abstractNumId w:val="1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D8"/>
    <w:rsid w:val="000416BF"/>
    <w:rsid w:val="000F6B06"/>
    <w:rsid w:val="00201C4E"/>
    <w:rsid w:val="003F2823"/>
    <w:rsid w:val="004E7957"/>
    <w:rsid w:val="006073D8"/>
    <w:rsid w:val="00627916"/>
    <w:rsid w:val="007621F6"/>
    <w:rsid w:val="007F421F"/>
    <w:rsid w:val="009353DC"/>
    <w:rsid w:val="009A3F0C"/>
    <w:rsid w:val="00B657B0"/>
    <w:rsid w:val="00D71583"/>
    <w:rsid w:val="00E6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302B94"/>
  <w15:chartTrackingRefBased/>
  <w15:docId w15:val="{5397E433-84F5-B34C-B069-47F85EAB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C4E"/>
  </w:style>
  <w:style w:type="paragraph" w:styleId="Heading1">
    <w:name w:val="heading 1"/>
    <w:basedOn w:val="Normal"/>
    <w:next w:val="Normal"/>
    <w:link w:val="Heading1Char"/>
    <w:uiPriority w:val="9"/>
    <w:qFormat/>
    <w:rsid w:val="0062791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79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ListParagraph">
    <w:name w:val="List Paragraph"/>
    <w:basedOn w:val="Normal"/>
    <w:uiPriority w:val="34"/>
    <w:qFormat/>
    <w:rsid w:val="00627916"/>
    <w:pPr>
      <w:spacing w:after="160" w:line="259" w:lineRule="auto"/>
      <w:ind w:left="720"/>
      <w:contextualSpacing/>
    </w:pPr>
    <w:rPr>
      <w:sz w:val="22"/>
      <w:szCs w:val="22"/>
      <w:lang w:val="en-IN"/>
    </w:rPr>
  </w:style>
  <w:style w:type="paragraph" w:customStyle="1" w:styleId="m3934489130474098303msolistparagraph">
    <w:name w:val="m_3934489130474098303msolistparagraph"/>
    <w:basedOn w:val="Normal"/>
    <w:rsid w:val="009353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12</cp:revision>
  <dcterms:created xsi:type="dcterms:W3CDTF">2020-04-28T03:46:00Z</dcterms:created>
  <dcterms:modified xsi:type="dcterms:W3CDTF">2020-10-08T05:15:00Z</dcterms:modified>
</cp:coreProperties>
</file>